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8EE2" w14:textId="3FD24DB3" w:rsidR="005175B7" w:rsidRPr="005E7C62" w:rsidRDefault="005175B7" w:rsidP="005175B7">
      <w:pPr>
        <w:tabs>
          <w:tab w:val="left" w:pos="5445"/>
        </w:tabs>
        <w:spacing w:after="0" w:line="240" w:lineRule="auto"/>
        <w:jc w:val="right"/>
        <w:rPr>
          <w:rFonts w:ascii="Arial" w:eastAsia="Times New Roman" w:hAnsi="Arial" w:cs="Arial"/>
          <w:i/>
          <w:iCs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Załącznik Nr </w:t>
      </w:r>
      <w:r w:rsidR="00CC34E1">
        <w:rPr>
          <w:rFonts w:ascii="Arial" w:eastAsia="Times New Roman" w:hAnsi="Arial" w:cs="Arial"/>
          <w:i/>
          <w:iCs/>
          <w:lang w:eastAsia="pl-PL"/>
        </w:rPr>
        <w:t>4</w:t>
      </w:r>
      <w:r w:rsidRPr="005E7C62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1CC64DEC" w14:textId="77777777" w:rsidR="00AB38E9" w:rsidRPr="00F95B2E" w:rsidRDefault="00AB38E9" w:rsidP="00F95B2E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iCs/>
          <w:sz w:val="18"/>
          <w:szCs w:val="18"/>
          <w:lang w:eastAsia="ar-SA"/>
        </w:rPr>
      </w:pPr>
    </w:p>
    <w:p w14:paraId="7DFFBEEA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574C13FD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CA7A9DA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672BDAF9" w14:textId="77777777" w:rsidR="00B659E3" w:rsidRDefault="00B659E3" w:rsidP="00B659E3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telefon, adres email,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187C66F0" w14:textId="77777777" w:rsidR="00B659E3" w:rsidRDefault="00B659E3" w:rsidP="00B659E3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7785CEEA" w14:textId="77777777" w:rsidR="00B659E3" w:rsidRDefault="00B659E3" w:rsidP="00B659E3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635FDD05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6FAEE5F3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23B89304" w14:textId="77777777" w:rsidR="00B659E3" w:rsidRDefault="00B659E3" w:rsidP="00B659E3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7AECBE1E" w14:textId="77777777" w:rsidR="00B659E3" w:rsidRDefault="00B659E3" w:rsidP="00B659E3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46850515" w14:textId="77777777" w:rsidR="00CC34E1" w:rsidRDefault="00CC34E1" w:rsidP="00CC34E1">
      <w:pPr>
        <w:spacing w:line="240" w:lineRule="auto"/>
        <w:ind w:left="2" w:hanging="2"/>
        <w:jc w:val="both"/>
        <w:rPr>
          <w:rFonts w:ascii="Tahoma" w:eastAsia="Cambria" w:hAnsi="Tahoma" w:cs="Tahoma"/>
          <w:b/>
          <w:color w:val="000000"/>
          <w:sz w:val="24"/>
          <w:szCs w:val="24"/>
        </w:rPr>
      </w:pPr>
    </w:p>
    <w:p w14:paraId="2B5C56A8" w14:textId="77777777" w:rsidR="00CC34E1" w:rsidRPr="00CC34E1" w:rsidRDefault="00CC34E1" w:rsidP="00CC34E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CC34E1">
        <w:rPr>
          <w:rFonts w:ascii="Arial" w:eastAsia="Calibri" w:hAnsi="Arial" w:cs="Arial"/>
          <w:b/>
        </w:rPr>
        <w:t>OŚWIADCZENIE WYKONAWCY</w:t>
      </w:r>
    </w:p>
    <w:p w14:paraId="1075227B" w14:textId="77777777" w:rsidR="00CC34E1" w:rsidRPr="00CC34E1" w:rsidRDefault="00CC34E1" w:rsidP="00CC34E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CC34E1">
        <w:rPr>
          <w:rFonts w:ascii="Arial" w:eastAsia="Calibri" w:hAnsi="Arial" w:cs="Arial"/>
          <w:b/>
        </w:rPr>
        <w:t>o braku podstaw do wykluczenia</w:t>
      </w:r>
    </w:p>
    <w:p w14:paraId="5BA7762D" w14:textId="77777777" w:rsidR="00CC34E1" w:rsidRPr="00CC34E1" w:rsidRDefault="00CC34E1" w:rsidP="00CC34E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1E6397E" w14:textId="7A304605" w:rsidR="00CC34E1" w:rsidRPr="00CC34E1" w:rsidRDefault="00CC34E1" w:rsidP="00CC34E1">
      <w:pPr>
        <w:spacing w:after="0" w:line="240" w:lineRule="auto"/>
        <w:ind w:firstLine="708"/>
        <w:jc w:val="both"/>
        <w:rPr>
          <w:rFonts w:ascii="Arial" w:eastAsia="Calibri" w:hAnsi="Arial" w:cs="Arial"/>
          <w:bCs/>
        </w:rPr>
      </w:pPr>
      <w:r w:rsidRPr="00CC34E1">
        <w:rPr>
          <w:rFonts w:ascii="Arial" w:eastAsia="Calibri" w:hAnsi="Arial" w:cs="Arial"/>
        </w:rPr>
        <w:t xml:space="preserve">Na potrzeby postępowania o udzielenie zamówienia publicznego pn.: </w:t>
      </w:r>
      <w:r w:rsidRPr="00CC34E1">
        <w:rPr>
          <w:rFonts w:ascii="Arial" w:eastAsia="Times New Roman" w:hAnsi="Arial" w:cs="Arial"/>
          <w:b/>
          <w:bCs/>
          <w:color w:val="000000"/>
          <w:lang w:eastAsia="ar-SA"/>
        </w:rPr>
        <w:t>„</w:t>
      </w:r>
      <w:r w:rsidRPr="00CC34E1">
        <w:rPr>
          <w:rFonts w:ascii="Arial" w:eastAsia="Times New Roman" w:hAnsi="Arial" w:cs="Arial"/>
          <w:b/>
          <w:bCs/>
          <w:lang w:eastAsia="ar-SA"/>
        </w:rPr>
        <w:t>Nadzór inwestorski nad zadaniem pn.:</w:t>
      </w:r>
      <w:r w:rsidRPr="00CC34E1">
        <w:rPr>
          <w:rFonts w:ascii="Arial" w:hAnsi="Arial" w:cs="Arial"/>
          <w:b/>
          <w:bCs/>
        </w:rPr>
        <w:t xml:space="preserve"> „Termomodernizacja budynku edukacyjnego na terenie gminy Oleśnica” </w:t>
      </w:r>
      <w:r w:rsidRPr="00CC34E1">
        <w:rPr>
          <w:rFonts w:ascii="Arial" w:eastAsia="Calibri" w:hAnsi="Arial" w:cs="Arial"/>
          <w:bCs/>
        </w:rPr>
        <w:t>prowadzonego przez Gminę Oleśnica, oświadczam, co następuje:</w:t>
      </w:r>
    </w:p>
    <w:p w14:paraId="1E2C7A4B" w14:textId="77777777" w:rsidR="00CC34E1" w:rsidRPr="00CC34E1" w:rsidRDefault="00CC34E1" w:rsidP="00CC34E1">
      <w:pPr>
        <w:spacing w:line="240" w:lineRule="auto"/>
        <w:ind w:left="2" w:hanging="2"/>
        <w:jc w:val="both"/>
        <w:rPr>
          <w:rFonts w:ascii="Arial" w:eastAsia="Cambria" w:hAnsi="Arial" w:cs="Arial"/>
          <w:b/>
          <w:color w:val="000000"/>
        </w:rPr>
      </w:pPr>
    </w:p>
    <w:p w14:paraId="3A5A252C" w14:textId="65DC455A" w:rsidR="00CC34E1" w:rsidRPr="00CC34E1" w:rsidRDefault="00CC34E1">
      <w:pPr>
        <w:pStyle w:val="Akapitzlist"/>
        <w:numPr>
          <w:ilvl w:val="0"/>
          <w:numId w:val="2"/>
        </w:numPr>
        <w:spacing w:line="240" w:lineRule="auto"/>
        <w:ind w:left="284"/>
        <w:jc w:val="both"/>
        <w:rPr>
          <w:rFonts w:ascii="Arial" w:eastAsia="Cambria" w:hAnsi="Arial" w:cs="Arial"/>
          <w:color w:val="000000"/>
          <w:lang w:eastAsia="zh-CN"/>
        </w:rPr>
      </w:pPr>
      <w:r w:rsidRPr="00CC34E1">
        <w:rPr>
          <w:rFonts w:ascii="Arial" w:eastAsia="Cambria" w:hAnsi="Arial" w:cs="Arial"/>
          <w:color w:val="000000"/>
        </w:rPr>
        <w:t xml:space="preserve">Składając ofertę w niniejszym postępowaniu my niżej podpisani </w:t>
      </w:r>
      <w:r w:rsidRPr="00CC34E1">
        <w:rPr>
          <w:rFonts w:ascii="Arial" w:eastAsia="Cambria" w:hAnsi="Arial" w:cs="Arial"/>
          <w:b/>
          <w:color w:val="000000"/>
        </w:rPr>
        <w:t xml:space="preserve">oświadczamy, że nie jesteśmy powiązani z </w:t>
      </w:r>
      <w:r w:rsidRPr="00CC34E1">
        <w:rPr>
          <w:rFonts w:ascii="Arial" w:eastAsia="Cambria" w:hAnsi="Arial" w:cs="Arial"/>
          <w:b/>
        </w:rPr>
        <w:t xml:space="preserve">Zamawiającym osobowo lub kapitałowo. </w:t>
      </w:r>
    </w:p>
    <w:p w14:paraId="2F50E8E5" w14:textId="77777777" w:rsidR="00CC34E1" w:rsidRPr="00CC34E1" w:rsidRDefault="00CC34E1" w:rsidP="00CC34E1">
      <w:pPr>
        <w:spacing w:line="240" w:lineRule="auto"/>
        <w:ind w:left="2" w:hanging="2"/>
        <w:jc w:val="both"/>
        <w:rPr>
          <w:rFonts w:ascii="Arial" w:eastAsia="Cambria" w:hAnsi="Arial" w:cs="Arial"/>
          <w:color w:val="000000"/>
        </w:rPr>
      </w:pPr>
      <w:r w:rsidRPr="00CC34E1">
        <w:rPr>
          <w:rFonts w:ascii="Arial" w:eastAsia="Cambria" w:hAnsi="Arial" w:cs="Arial"/>
          <w:color w:val="00000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</w:t>
      </w:r>
    </w:p>
    <w:p w14:paraId="4E035FD9" w14:textId="77777777" w:rsidR="00CC34E1" w:rsidRPr="00CC34E1" w:rsidRDefault="00CC34E1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contextualSpacing w:val="0"/>
        <w:jc w:val="both"/>
        <w:outlineLvl w:val="0"/>
        <w:rPr>
          <w:rFonts w:ascii="Arial" w:eastAsia="Times New Roman" w:hAnsi="Arial" w:cs="Arial"/>
          <w:color w:val="000000"/>
        </w:rPr>
      </w:pPr>
      <w:r w:rsidRPr="00CC34E1">
        <w:rPr>
          <w:rFonts w:ascii="Arial" w:hAnsi="Arial" w:cs="Arial"/>
          <w:color w:val="000000"/>
        </w:rPr>
        <w:t xml:space="preserve">uczestniczeniu w spółce jako wspólnik spółki cywilnej lub spółki osobowej,  posiadaniu co najmniej 10% udziałów lub akcji (o ile niższy próg nie wynika z przepisów prawa), pełnieniu funkcji członka organu nadzorczego lub zarządzającego, prokurenta, pełnomocnika; </w:t>
      </w:r>
    </w:p>
    <w:p w14:paraId="7280ECAF" w14:textId="77777777" w:rsidR="00CC34E1" w:rsidRPr="00CC34E1" w:rsidRDefault="00CC34E1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contextualSpacing w:val="0"/>
        <w:jc w:val="both"/>
        <w:outlineLvl w:val="0"/>
        <w:rPr>
          <w:rFonts w:ascii="Arial" w:hAnsi="Arial" w:cs="Arial"/>
          <w:color w:val="000000"/>
          <w:lang w:val="x-none"/>
        </w:rPr>
      </w:pPr>
      <w:r w:rsidRPr="00CC34E1">
        <w:rPr>
          <w:rFonts w:ascii="Arial" w:hAnsi="Arial" w:cs="Arial"/>
          <w:color w:val="000000"/>
        </w:rPr>
        <w:t>pozostawaniu w związku małżeńskim, w stosunku pokrewieństwa lub powinowactwa w linii prostej, pokrewieństwa lub powinowactwa w linii bocznej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704E225" w14:textId="77777777" w:rsidR="00CC34E1" w:rsidRDefault="00CC34E1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contextualSpacing w:val="0"/>
        <w:jc w:val="both"/>
        <w:outlineLvl w:val="0"/>
        <w:rPr>
          <w:rFonts w:ascii="Arial" w:hAnsi="Arial" w:cs="Arial"/>
          <w:color w:val="000000"/>
        </w:rPr>
      </w:pPr>
      <w:r w:rsidRPr="00CC34E1">
        <w:rPr>
          <w:rFonts w:ascii="Arial" w:hAnsi="Arial" w:cs="Arial"/>
          <w:color w:val="000000"/>
        </w:rPr>
        <w:t xml:space="preserve">pozostawaniu z wykonawcą w takim stosunku prawnym lub faktycznym, że istnieje uzasadniona wątpliwość co do ich bezstronności lub niezależności w związku z postępowaniem o udzielenie zamówienia.  </w:t>
      </w:r>
    </w:p>
    <w:p w14:paraId="0557DB22" w14:textId="487FDE56" w:rsidR="00CC34E1" w:rsidRPr="00B659E3" w:rsidRDefault="00CC34E1">
      <w:pPr>
        <w:pStyle w:val="Akapitzlist"/>
        <w:numPr>
          <w:ilvl w:val="0"/>
          <w:numId w:val="2"/>
        </w:numPr>
        <w:spacing w:line="240" w:lineRule="auto"/>
        <w:ind w:left="284"/>
        <w:jc w:val="both"/>
        <w:rPr>
          <w:rFonts w:ascii="Arial" w:hAnsi="Arial" w:cs="Arial"/>
          <w:color w:val="000000"/>
        </w:rPr>
      </w:pPr>
      <w:r w:rsidRPr="00CC34E1">
        <w:rPr>
          <w:rFonts w:ascii="Arial" w:hAnsi="Arial" w:cs="Arial"/>
          <w:color w:val="000000"/>
        </w:rPr>
        <w:t>Oświadczamy, że 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856F93C" w14:textId="77777777" w:rsidR="005175B7" w:rsidRDefault="005175B7" w:rsidP="005175B7">
      <w:pPr>
        <w:autoSpaceDE w:val="0"/>
        <w:autoSpaceDN w:val="0"/>
        <w:adjustRightInd w:val="0"/>
        <w:spacing w:after="23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A43B1B" w14:textId="77777777" w:rsidR="005175B7" w:rsidRPr="005E7C62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7C3926" w14:textId="77777777" w:rsidR="005175B7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szCs w:val="24"/>
          <w:lang w:eastAsia="pl-PL"/>
        </w:rPr>
        <w:t xml:space="preserve">…………….……. </w:t>
      </w:r>
      <w:r w:rsidRPr="005E7C62">
        <w:rPr>
          <w:rFonts w:ascii="Arial" w:eastAsia="Times New Roman" w:hAnsi="Arial" w:cs="Arial"/>
          <w:i/>
          <w:szCs w:val="24"/>
          <w:lang w:eastAsia="pl-PL"/>
        </w:rPr>
        <w:t xml:space="preserve">(miejscowość), </w:t>
      </w:r>
      <w:r w:rsidRPr="005E7C62">
        <w:rPr>
          <w:rFonts w:ascii="Arial" w:eastAsia="Times New Roman" w:hAnsi="Arial" w:cs="Arial"/>
          <w:szCs w:val="24"/>
          <w:lang w:eastAsia="pl-PL"/>
        </w:rPr>
        <w:t>dnia</w:t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 xml:space="preserve"> ………….……. r. </w:t>
      </w:r>
    </w:p>
    <w:p w14:paraId="7B279893" w14:textId="77777777" w:rsidR="005175B7" w:rsidRPr="005E7C62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15338B" w14:textId="77777777" w:rsidR="005175B7" w:rsidRPr="005E7C62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7D6723F3" w14:textId="77777777" w:rsidR="005175B7" w:rsidRPr="005E7C62" w:rsidRDefault="005175B7" w:rsidP="005175B7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i/>
          <w:szCs w:val="20"/>
          <w:lang w:eastAsia="pl-PL"/>
        </w:rPr>
        <w:t xml:space="preserve">                                                                                   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podpis osoby upoważnionej do </w:t>
      </w:r>
    </w:p>
    <w:p w14:paraId="07053D0C" w14:textId="3E65F050" w:rsidR="005175B7" w:rsidRPr="00AB38E9" w:rsidRDefault="005175B7" w:rsidP="00AB38E9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5E7C6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reprezentowania wykonawcy</w:t>
      </w:r>
    </w:p>
    <w:p w14:paraId="2A863424" w14:textId="77777777" w:rsidR="00C61F7F" w:rsidRDefault="00C61F7F" w:rsidP="00C61F7F">
      <w:pPr>
        <w:suppressAutoHyphens/>
        <w:spacing w:after="0" w:line="276" w:lineRule="auto"/>
        <w:rPr>
          <w:rFonts w:ascii="Arial" w:eastAsia="Times New Roman" w:hAnsi="Arial" w:cs="Arial"/>
          <w:i/>
          <w:iCs/>
          <w:color w:val="000000"/>
          <w:lang w:eastAsia="ar-SA"/>
        </w:rPr>
      </w:pPr>
    </w:p>
    <w:p w14:paraId="79EA30E8" w14:textId="77777777" w:rsidR="00C61F7F" w:rsidRPr="00AA52F6" w:rsidRDefault="00C61F7F" w:rsidP="00C61F7F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lang w:eastAsia="pl-PL"/>
        </w:rPr>
        <w:t xml:space="preserve">UWAGA! </w:t>
      </w:r>
    </w:p>
    <w:p w14:paraId="29E79D15" w14:textId="2EAD030A" w:rsidR="005175B7" w:rsidRPr="00AB38E9" w:rsidRDefault="00C61F7F" w:rsidP="00AB38E9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5175B7" w:rsidRPr="00AB38E9" w:rsidSect="00AB38E9">
      <w:headerReference w:type="default" r:id="rId7"/>
      <w:pgSz w:w="11906" w:h="16838"/>
      <w:pgMar w:top="568" w:right="1416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910AF" w14:textId="77777777" w:rsidR="007C319B" w:rsidRDefault="007C319B" w:rsidP="00A76007">
      <w:pPr>
        <w:spacing w:after="0" w:line="240" w:lineRule="auto"/>
      </w:pPr>
      <w:r>
        <w:separator/>
      </w:r>
    </w:p>
  </w:endnote>
  <w:endnote w:type="continuationSeparator" w:id="0">
    <w:p w14:paraId="16542F7E" w14:textId="77777777" w:rsidR="007C319B" w:rsidRDefault="007C319B" w:rsidP="00A76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2A800" w14:textId="77777777" w:rsidR="007C319B" w:rsidRDefault="007C319B" w:rsidP="00A76007">
      <w:pPr>
        <w:spacing w:after="0" w:line="240" w:lineRule="auto"/>
      </w:pPr>
      <w:r>
        <w:separator/>
      </w:r>
    </w:p>
  </w:footnote>
  <w:footnote w:type="continuationSeparator" w:id="0">
    <w:p w14:paraId="28A88FE3" w14:textId="77777777" w:rsidR="007C319B" w:rsidRDefault="007C319B" w:rsidP="00A76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B6CF" w14:textId="69D5E52C" w:rsidR="00A76007" w:rsidRDefault="00A76007" w:rsidP="00A76007">
    <w:pPr>
      <w:pStyle w:val="Nagwek"/>
      <w:jc w:val="center"/>
    </w:pPr>
    <w:r>
      <w:rPr>
        <w:noProof/>
      </w:rPr>
      <w:drawing>
        <wp:inline distT="0" distB="0" distL="0" distR="0" wp14:anchorId="4DC5BD59" wp14:editId="7E5D0EA6">
          <wp:extent cx="5941060" cy="762635"/>
          <wp:effectExtent l="0" t="0" r="0" b="8255"/>
          <wp:docPr id="1525906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0695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C67AB93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7130F99"/>
    <w:multiLevelType w:val="hybridMultilevel"/>
    <w:tmpl w:val="ADD43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D62AB"/>
    <w:multiLevelType w:val="hybridMultilevel"/>
    <w:tmpl w:val="2D823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724854">
    <w:abstractNumId w:val="9"/>
  </w:num>
  <w:num w:numId="2" w16cid:durableId="160079602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EE9"/>
    <w:rsid w:val="00006BCD"/>
    <w:rsid w:val="00054F9A"/>
    <w:rsid w:val="00082FBB"/>
    <w:rsid w:val="00085529"/>
    <w:rsid w:val="000D77EF"/>
    <w:rsid w:val="001167FD"/>
    <w:rsid w:val="00125AEA"/>
    <w:rsid w:val="0012667C"/>
    <w:rsid w:val="001355F9"/>
    <w:rsid w:val="001918C6"/>
    <w:rsid w:val="00195BED"/>
    <w:rsid w:val="001B4D13"/>
    <w:rsid w:val="001B6CCB"/>
    <w:rsid w:val="001D6BD7"/>
    <w:rsid w:val="002535F4"/>
    <w:rsid w:val="00365EE9"/>
    <w:rsid w:val="003931A4"/>
    <w:rsid w:val="003C2A04"/>
    <w:rsid w:val="00461DF6"/>
    <w:rsid w:val="00463A71"/>
    <w:rsid w:val="00487A55"/>
    <w:rsid w:val="004B3DC8"/>
    <w:rsid w:val="00516DE8"/>
    <w:rsid w:val="005175B7"/>
    <w:rsid w:val="005D770D"/>
    <w:rsid w:val="00600BB1"/>
    <w:rsid w:val="00630F5A"/>
    <w:rsid w:val="00632EE9"/>
    <w:rsid w:val="00643B7D"/>
    <w:rsid w:val="00685F09"/>
    <w:rsid w:val="006B4125"/>
    <w:rsid w:val="006F27FC"/>
    <w:rsid w:val="00724D92"/>
    <w:rsid w:val="00762153"/>
    <w:rsid w:val="007632F2"/>
    <w:rsid w:val="00764BEA"/>
    <w:rsid w:val="00767D13"/>
    <w:rsid w:val="007B00A6"/>
    <w:rsid w:val="007C319B"/>
    <w:rsid w:val="00817802"/>
    <w:rsid w:val="0083564D"/>
    <w:rsid w:val="00853479"/>
    <w:rsid w:val="009106AC"/>
    <w:rsid w:val="009263CF"/>
    <w:rsid w:val="0094689D"/>
    <w:rsid w:val="00964C92"/>
    <w:rsid w:val="009948BD"/>
    <w:rsid w:val="009A4FF6"/>
    <w:rsid w:val="009B74B9"/>
    <w:rsid w:val="009F6BCF"/>
    <w:rsid w:val="00A0105A"/>
    <w:rsid w:val="00A1298D"/>
    <w:rsid w:val="00A15DBD"/>
    <w:rsid w:val="00A76007"/>
    <w:rsid w:val="00AA6E5C"/>
    <w:rsid w:val="00AB187A"/>
    <w:rsid w:val="00AB38E9"/>
    <w:rsid w:val="00AC2B0B"/>
    <w:rsid w:val="00AC499D"/>
    <w:rsid w:val="00AE73BA"/>
    <w:rsid w:val="00B35BB5"/>
    <w:rsid w:val="00B659E3"/>
    <w:rsid w:val="00B76BD4"/>
    <w:rsid w:val="00BB3BE1"/>
    <w:rsid w:val="00BE1C2B"/>
    <w:rsid w:val="00C61F7F"/>
    <w:rsid w:val="00C71EA2"/>
    <w:rsid w:val="00CA46E2"/>
    <w:rsid w:val="00CC34E1"/>
    <w:rsid w:val="00CF66A5"/>
    <w:rsid w:val="00D53451"/>
    <w:rsid w:val="00D97013"/>
    <w:rsid w:val="00DB0D31"/>
    <w:rsid w:val="00DF36BC"/>
    <w:rsid w:val="00E40E53"/>
    <w:rsid w:val="00E5351D"/>
    <w:rsid w:val="00E844D1"/>
    <w:rsid w:val="00EC425D"/>
    <w:rsid w:val="00F26C4F"/>
    <w:rsid w:val="00F4418D"/>
    <w:rsid w:val="00F55D06"/>
    <w:rsid w:val="00F6174F"/>
    <w:rsid w:val="00F61997"/>
    <w:rsid w:val="00F95B2E"/>
    <w:rsid w:val="00FD4B0C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1E74"/>
  <w15:chartTrackingRefBased/>
  <w15:docId w15:val="{1A2A8266-FA42-4E60-9704-33DDA823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BA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49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2E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013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49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007"/>
  </w:style>
  <w:style w:type="paragraph" w:styleId="Stopka">
    <w:name w:val="footer"/>
    <w:basedOn w:val="Normalny"/>
    <w:link w:val="StopkaZnak"/>
    <w:uiPriority w:val="99"/>
    <w:unhideWhenUsed/>
    <w:rsid w:val="00A7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Nowak</dc:creator>
  <cp:keywords/>
  <dc:description/>
  <cp:lastModifiedBy>Karolina Nowak</cp:lastModifiedBy>
  <cp:revision>39</cp:revision>
  <cp:lastPrinted>2022-06-22T11:06:00Z</cp:lastPrinted>
  <dcterms:created xsi:type="dcterms:W3CDTF">2023-05-11T07:29:00Z</dcterms:created>
  <dcterms:modified xsi:type="dcterms:W3CDTF">2026-03-17T10:12:00Z</dcterms:modified>
</cp:coreProperties>
</file>